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73867" w14:textId="6996B475"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685A47">
        <w:rPr>
          <w:rFonts w:cs="Calibri"/>
          <w:caps/>
          <w:color w:val="auto"/>
          <w:kern w:val="28"/>
        </w:rPr>
        <w:t>00312</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18EBBF30"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DA7276" w:rsidRPr="00DA7276">
        <w:rPr>
          <w:rFonts w:asciiTheme="minorHAnsi" w:hAnsiTheme="minorHAnsi" w:cs="Arial"/>
          <w:b/>
          <w:bCs/>
          <w:szCs w:val="22"/>
        </w:rPr>
        <w:t>Dostosowanie istniejącej linii napowietrznej 110kV do temperatury pracy +80°C – 2 części</w:t>
      </w:r>
      <w:r w:rsidRPr="00DA7276">
        <w:rPr>
          <w:rFonts w:asciiTheme="minorHAnsi" w:hAnsiTheme="minorHAnsi" w:cs="Arial"/>
          <w:b/>
          <w:bCs/>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603F7" w14:textId="77777777" w:rsidR="00CD6793" w:rsidRDefault="00CD6793" w:rsidP="004A302B">
      <w:pPr>
        <w:spacing w:line="240" w:lineRule="auto"/>
      </w:pPr>
      <w:r>
        <w:separator/>
      </w:r>
    </w:p>
  </w:endnote>
  <w:endnote w:type="continuationSeparator" w:id="0">
    <w:p w14:paraId="7EFEE6F3" w14:textId="77777777" w:rsidR="00CD6793" w:rsidRDefault="00CD67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2265E" w14:textId="79EDDA5A"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DA7276">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DA7276">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634DB" w14:textId="77777777" w:rsidR="00CD6793" w:rsidRDefault="00CD6793" w:rsidP="004A302B">
      <w:pPr>
        <w:spacing w:line="240" w:lineRule="auto"/>
      </w:pPr>
      <w:r>
        <w:separator/>
      </w:r>
    </w:p>
  </w:footnote>
  <w:footnote w:type="continuationSeparator" w:id="0">
    <w:p w14:paraId="273C1C45" w14:textId="77777777" w:rsidR="00CD6793" w:rsidRDefault="00CD6793"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577588437">
    <w:abstractNumId w:val="26"/>
  </w:num>
  <w:num w:numId="2" w16cid:durableId="1444807081">
    <w:abstractNumId w:val="11"/>
  </w:num>
  <w:num w:numId="3" w16cid:durableId="11495018">
    <w:abstractNumId w:val="4"/>
  </w:num>
  <w:num w:numId="4" w16cid:durableId="1783571133">
    <w:abstractNumId w:val="45"/>
  </w:num>
  <w:num w:numId="5" w16cid:durableId="814373639">
    <w:abstractNumId w:val="22"/>
  </w:num>
  <w:num w:numId="6" w16cid:durableId="1934820188">
    <w:abstractNumId w:val="16"/>
  </w:num>
  <w:num w:numId="7" w16cid:durableId="844436431">
    <w:abstractNumId w:val="33"/>
  </w:num>
  <w:num w:numId="8" w16cid:durableId="257949920">
    <w:abstractNumId w:val="53"/>
  </w:num>
  <w:num w:numId="9" w16cid:durableId="815801172">
    <w:abstractNumId w:val="14"/>
  </w:num>
  <w:num w:numId="10" w16cid:durableId="329063354">
    <w:abstractNumId w:val="41"/>
  </w:num>
  <w:num w:numId="11" w16cid:durableId="1808086625">
    <w:abstractNumId w:val="29"/>
  </w:num>
  <w:num w:numId="12" w16cid:durableId="1958562821">
    <w:abstractNumId w:val="21"/>
  </w:num>
  <w:num w:numId="13" w16cid:durableId="130832129">
    <w:abstractNumId w:val="12"/>
  </w:num>
  <w:num w:numId="14" w16cid:durableId="806316017">
    <w:abstractNumId w:val="31"/>
  </w:num>
  <w:num w:numId="15" w16cid:durableId="309598662">
    <w:abstractNumId w:val="44"/>
  </w:num>
  <w:num w:numId="16" w16cid:durableId="1920939376">
    <w:abstractNumId w:val="39"/>
  </w:num>
  <w:num w:numId="17" w16cid:durableId="1079788236">
    <w:abstractNumId w:val="54"/>
  </w:num>
  <w:num w:numId="18" w16cid:durableId="1560286082">
    <w:abstractNumId w:val="19"/>
  </w:num>
  <w:num w:numId="19" w16cid:durableId="335839097">
    <w:abstractNumId w:val="6"/>
  </w:num>
  <w:num w:numId="20" w16cid:durableId="1024524487">
    <w:abstractNumId w:val="36"/>
  </w:num>
  <w:num w:numId="21" w16cid:durableId="3411289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0834836">
    <w:abstractNumId w:val="8"/>
  </w:num>
  <w:num w:numId="23" w16cid:durableId="2029137356">
    <w:abstractNumId w:val="56"/>
  </w:num>
  <w:num w:numId="24" w16cid:durableId="1765027866">
    <w:abstractNumId w:val="9"/>
  </w:num>
  <w:num w:numId="25" w16cid:durableId="244414390">
    <w:abstractNumId w:val="23"/>
  </w:num>
  <w:num w:numId="26" w16cid:durableId="912617936">
    <w:abstractNumId w:val="15"/>
  </w:num>
  <w:num w:numId="27" w16cid:durableId="724597769">
    <w:abstractNumId w:val="27"/>
  </w:num>
  <w:num w:numId="28" w16cid:durableId="906384212">
    <w:abstractNumId w:val="7"/>
  </w:num>
  <w:num w:numId="29" w16cid:durableId="1346245898">
    <w:abstractNumId w:val="25"/>
  </w:num>
  <w:num w:numId="30" w16cid:durableId="1897858117">
    <w:abstractNumId w:val="34"/>
  </w:num>
  <w:num w:numId="31" w16cid:durableId="144321721">
    <w:abstractNumId w:val="32"/>
  </w:num>
  <w:num w:numId="32" w16cid:durableId="444738392">
    <w:abstractNumId w:val="38"/>
  </w:num>
  <w:num w:numId="33" w16cid:durableId="1960867973">
    <w:abstractNumId w:val="43"/>
  </w:num>
  <w:num w:numId="34" w16cid:durableId="1050180810">
    <w:abstractNumId w:val="17"/>
  </w:num>
  <w:num w:numId="35" w16cid:durableId="265650095">
    <w:abstractNumId w:val="20"/>
  </w:num>
  <w:num w:numId="36" w16cid:durableId="1615792690">
    <w:abstractNumId w:val="3"/>
  </w:num>
  <w:num w:numId="37" w16cid:durableId="1531524978">
    <w:abstractNumId w:val="51"/>
  </w:num>
  <w:num w:numId="38" w16cid:durableId="605426286">
    <w:abstractNumId w:val="47"/>
  </w:num>
  <w:num w:numId="39" w16cid:durableId="85002835">
    <w:abstractNumId w:val="55"/>
  </w:num>
  <w:num w:numId="40" w16cid:durableId="1634168894">
    <w:abstractNumId w:val="46"/>
  </w:num>
  <w:num w:numId="41" w16cid:durableId="440684007">
    <w:abstractNumId w:val="37"/>
  </w:num>
  <w:num w:numId="42" w16cid:durableId="2685862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4015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86515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92185557">
    <w:abstractNumId w:val="52"/>
  </w:num>
  <w:num w:numId="46" w16cid:durableId="710035494">
    <w:abstractNumId w:val="50"/>
  </w:num>
  <w:num w:numId="47" w16cid:durableId="1714428390">
    <w:abstractNumId w:val="49"/>
  </w:num>
  <w:num w:numId="48" w16cid:durableId="2087414260">
    <w:abstractNumId w:val="5"/>
  </w:num>
  <w:num w:numId="49" w16cid:durableId="1528762421">
    <w:abstractNumId w:val="35"/>
  </w:num>
  <w:num w:numId="50" w16cid:durableId="184759015">
    <w:abstractNumId w:val="18"/>
  </w:num>
  <w:num w:numId="51" w16cid:durableId="1305500184">
    <w:abstractNumId w:val="24"/>
  </w:num>
  <w:num w:numId="52" w16cid:durableId="1357807145">
    <w:abstractNumId w:val="30"/>
  </w:num>
  <w:num w:numId="53" w16cid:durableId="243414710">
    <w:abstractNumId w:val="28"/>
  </w:num>
  <w:num w:numId="54" w16cid:durableId="1291470812">
    <w:abstractNumId w:val="42"/>
  </w:num>
  <w:num w:numId="55" w16cid:durableId="703092705">
    <w:abstractNumId w:val="48"/>
  </w:num>
  <w:num w:numId="56" w16cid:durableId="2083016418">
    <w:abstractNumId w:val="40"/>
  </w:num>
  <w:num w:numId="57" w16cid:durableId="783498116">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07F59"/>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63D7"/>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A47"/>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793"/>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276"/>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3044"/>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POST/DYS/OR/GZ/00312/2026                         </dmsv2SWPP2ObjectNumber>
    <dmsv2SWPP2SumMD5 xmlns="http://schemas.microsoft.com/sharepoint/v3">d74463f54bc7e662ad519dff58f18416</dmsv2SWPP2SumMD5>
    <dmsv2BaseMoved xmlns="http://schemas.microsoft.com/sharepoint/v3">false</dmsv2BaseMoved>
    <dmsv2BaseIsSensitive xmlns="http://schemas.microsoft.com/sharepoint/v3">true</dmsv2BaseIsSensitive>
    <dmsv2SWPP2IDSWPP2 xmlns="http://schemas.microsoft.com/sharepoint/v3">705158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24274095</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PR4UJWENCY6Q-1777091026-24605</_dlc_DocId>
    <_dlc_DocIdUrl xmlns="a19cb1c7-c5c7-46d4-85ae-d83685407bba">
      <Url>https://swpp2.dms.gkpge.pl/sites/42/_layouts/15/DocIdRedir.aspx?ID=PR4UJWENCY6Q-1777091026-24605</Url>
      <Description>PR4UJWENCY6Q-1777091026-24605</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3EF11-EAB0-478B-971D-688849F0A25B}">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031F234B-B848-48FB-88FA-F2659128938F}">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5CBD01D-DAAE-4DB1-8C7B-B559C8DD98CB}"/>
</file>

<file path=docProps/app.xml><?xml version="1.0" encoding="utf-8"?>
<Properties xmlns="http://schemas.openxmlformats.org/officeDocument/2006/extended-properties" xmlns:vt="http://schemas.openxmlformats.org/officeDocument/2006/docPropsVTypes">
  <Template>Normal</Template>
  <TotalTime>1065</TotalTime>
  <Pages>1</Pages>
  <Words>749</Words>
  <Characters>4494</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48</cp:revision>
  <cp:lastPrinted>2020-02-27T07:25:00Z</cp:lastPrinted>
  <dcterms:created xsi:type="dcterms:W3CDTF">2021-01-25T08:27:00Z</dcterms:created>
  <dcterms:modified xsi:type="dcterms:W3CDTF">2026-02-03T08:20:00Z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25f44abb-59ce-41e0-bb36-13735e5de6c8</vt:lpwstr>
  </property>
</Properties>
</file>